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386F" w14:textId="77777777" w:rsidR="001C1C72" w:rsidRDefault="009B622E">
      <w:pPr>
        <w:spacing w:before="18" w:line="240" w:lineRule="exact"/>
        <w:rPr>
          <w:sz w:val="24"/>
          <w:szCs w:val="24"/>
        </w:rPr>
      </w:pPr>
      <w:r>
        <w:br w:type="column"/>
      </w:r>
    </w:p>
    <w:p w14:paraId="1400D238" w14:textId="61C35BD9" w:rsidR="001C1C72" w:rsidRDefault="009B622E">
      <w:pPr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Andrei Farley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 xml:space="preserve">td - 120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V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y</w:t>
      </w:r>
      <w:r>
        <w:rPr>
          <w:rFonts w:ascii="Calibri" w:eastAsia="Calibri" w:hAnsi="Calibri" w:cs="Calibri"/>
          <w:b/>
          <w:sz w:val="18"/>
          <w:szCs w:val="18"/>
        </w:rPr>
        <w:t>se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eet B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b/>
          <w:sz w:val="18"/>
          <w:szCs w:val="18"/>
        </w:rPr>
        <w:t>am B18 6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F</w:t>
      </w:r>
    </w:p>
    <w:p w14:paraId="7E8D644A" w14:textId="6BD121F1" w:rsidR="001C1C72" w:rsidRDefault="009B622E">
      <w:pPr>
        <w:spacing w:before="32"/>
        <w:rPr>
          <w:rFonts w:ascii="Calibri" w:eastAsia="Calibri" w:hAnsi="Calibri" w:cs="Calibri"/>
          <w:sz w:val="18"/>
          <w:szCs w:val="18"/>
        </w:rPr>
        <w:sectPr w:rsidR="001C1C72">
          <w:pgSz w:w="11920" w:h="16840"/>
          <w:pgMar w:top="720" w:right="1160" w:bottom="280" w:left="560" w:header="720" w:footer="720" w:gutter="0"/>
          <w:cols w:num="2" w:space="720" w:equalWidth="0">
            <w:col w:w="3689" w:space="808"/>
            <w:col w:w="5703"/>
          </w:cols>
        </w:sectPr>
      </w:pPr>
      <w:r>
        <w:pict w14:anchorId="34962845">
          <v:group id="_x0000_s1047" style="position:absolute;margin-left:225.6pt;margin-top:41.5pt;width:301.45pt;height:43.5pt;z-index:-251662336;mso-position-horizontal-relative:page;mso-position-vertical-relative:page" coordorigin="4512,830" coordsize="6029,870">
            <v:shape id="_x0000_s1049" style="position:absolute;left:4522;top:840;width:6009;height:850" coordorigin="4522,840" coordsize="6009,850" path="m4664,840r-65,16l4549,898r-25,60l4522,1548r2,23l4549,1632r49,42l4663,1690r5726,l10412,1688r61,-25l10515,1614r16,-65l10531,982r-2,-23l10504,898r-49,-42l10390,840r-5726,xe" fillcolor="#f2f2f2 [3052]" stroked="f">
              <v:path arrowok="t"/>
            </v:shape>
            <v:shape id="_x0000_s1048" style="position:absolute;left:5056;top:1000;width:5329;height:624" coordorigin="5056,1000" coordsize="5329,624" path="m5056,1624r5329,l10385,1000r-5329,l5056,1624xe" fillcolor="#f2f2f2 [3052]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b/>
          <w:sz w:val="18"/>
          <w:szCs w:val="18"/>
        </w:rPr>
        <w:t>T: 0044 121 638 0026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 xml:space="preserve">-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M</w:t>
      </w:r>
      <w:r>
        <w:rPr>
          <w:rFonts w:ascii="Calibri" w:eastAsia="Calibri" w:hAnsi="Calibri" w:cs="Calibri"/>
          <w:b/>
          <w:sz w:val="18"/>
          <w:szCs w:val="18"/>
        </w:rPr>
        <w:t>: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0870</w:t>
      </w:r>
      <w:r>
        <w:rPr>
          <w:rFonts w:ascii="Calibri" w:eastAsia="Calibri" w:hAnsi="Calibri" w:cs="Calibri"/>
          <w:b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 xml:space="preserve">061 0121 -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: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hyperlink r:id="rId5" w:history="1">
        <w:r w:rsidRPr="00C3202B">
          <w:rPr>
            <w:rStyle w:val="Hyperlink"/>
            <w:rFonts w:ascii="Calibri" w:eastAsia="Calibri" w:hAnsi="Calibri" w:cs="Calibri"/>
            <w:b/>
            <w:spacing w:val="-1"/>
            <w:sz w:val="18"/>
            <w:szCs w:val="18"/>
          </w:rPr>
          <w:t>andrei@gmail.com</w:t>
        </w:r>
      </w:hyperlink>
    </w:p>
    <w:p w14:paraId="114D62B2" w14:textId="52DAA8E9" w:rsidR="001C1C72" w:rsidRDefault="001C1C72">
      <w:pPr>
        <w:spacing w:before="1" w:line="120" w:lineRule="exact"/>
        <w:rPr>
          <w:sz w:val="12"/>
          <w:szCs w:val="12"/>
        </w:rPr>
      </w:pPr>
    </w:p>
    <w:p w14:paraId="60D00B39" w14:textId="77777777" w:rsidR="001C1C72" w:rsidRDefault="009B622E">
      <w:pPr>
        <w:ind w:left="1392"/>
        <w:rPr>
          <w:rFonts w:ascii="Calibri" w:eastAsia="Calibri" w:hAnsi="Calibri" w:cs="Calibri"/>
          <w:sz w:val="18"/>
          <w:szCs w:val="18"/>
        </w:rPr>
      </w:pPr>
      <w:r>
        <w:pict w14:anchorId="6DE5BC1E">
          <v:group id="_x0000_s1041" style="position:absolute;left:0;text-align:left;margin-left:87.6pt;margin-top:-.45pt;width:100.2pt;height:15.15pt;z-index:-251657216;mso-position-horizontal-relative:page" coordorigin="1752,-9" coordsize="2004,303">
            <v:shape id="_x0000_s1043" style="position:absolute;left:1762;top:1;width:1984;height:283" coordorigin="1762,1" coordsize="1984,283" path="m1809,1r-21,6l1771,21r-8,20l1762,49r,188l1767,259r14,16l1801,284r8,l3699,284r21,-5l3737,265r8,-20l3746,237r,-188l3741,27,3727,10,3707,2r-8,-1l1809,1xe" fillcolor="white [3212]" stroked="f">
              <v:path arrowok="t"/>
            </v:shape>
            <v:shape id="_x0000_s1042" style="position:absolute;left:1906;top:1;width:1701;height:283" coordorigin="1906,1" coordsize="1701,283" path="m1906,284r1701,l3607,1,1906,1r,283xe" fillcolor="white [3212]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s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on</w:t>
      </w:r>
      <w:r>
        <w:rPr>
          <w:rFonts w:ascii="Calibri" w:eastAsia="Calibri" w:hAnsi="Calibri" w:cs="Calibri"/>
          <w:b/>
          <w:sz w:val="18"/>
          <w:szCs w:val="18"/>
        </w:rPr>
        <w:t>al</w:t>
      </w:r>
      <w:r>
        <w:rPr>
          <w:rFonts w:ascii="Calibri" w:eastAsia="Calibri" w:hAnsi="Calibri" w:cs="Calibri"/>
          <w:b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stat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me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t</w:t>
      </w:r>
    </w:p>
    <w:p w14:paraId="284B6B44" w14:textId="77777777" w:rsidR="001C1C72" w:rsidRDefault="001C1C72">
      <w:pPr>
        <w:spacing w:before="4" w:line="140" w:lineRule="exact"/>
        <w:rPr>
          <w:sz w:val="15"/>
          <w:szCs w:val="15"/>
        </w:rPr>
      </w:pPr>
    </w:p>
    <w:p w14:paraId="705ED635" w14:textId="77777777" w:rsidR="001C1C72" w:rsidRDefault="009B622E">
      <w:pPr>
        <w:spacing w:line="276" w:lineRule="auto"/>
        <w:ind w:left="1233" w:right="5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lt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-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z w:val="18"/>
          <w:szCs w:val="18"/>
        </w:rPr>
        <w:t>ill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al w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a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ive mi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ds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t, talkat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 xml:space="preserve">ve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ty 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 ha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 xml:space="preserve">m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lvi</w:t>
      </w:r>
      <w:r>
        <w:rPr>
          <w:rFonts w:ascii="Calibri" w:eastAsia="Calibri" w:hAnsi="Calibri" w:cs="Calibri"/>
          <w:spacing w:val="-1"/>
          <w:sz w:val="18"/>
          <w:szCs w:val="18"/>
        </w:rPr>
        <w:t>ng</w:t>
      </w:r>
      <w:r>
        <w:rPr>
          <w:rFonts w:ascii="Calibri" w:eastAsia="Calibri" w:hAnsi="Calibri" w:cs="Calibri"/>
          <w:sz w:val="18"/>
          <w:szCs w:val="18"/>
        </w:rPr>
        <w:t xml:space="preserve">.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as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lity to l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ain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us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ff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li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su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j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t, r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r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ith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sse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se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pe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al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xp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ien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ma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f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pp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tun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z w:val="18"/>
          <w:szCs w:val="18"/>
        </w:rPr>
        <w:t>, a</w:t>
      </w:r>
      <w:r>
        <w:rPr>
          <w:rFonts w:ascii="Calibri" w:eastAsia="Calibri" w:hAnsi="Calibri" w:cs="Calibri"/>
          <w:spacing w:val="1"/>
          <w:sz w:val="18"/>
          <w:szCs w:val="18"/>
        </w:rPr>
        <w:t>cc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rat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ly 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3"/>
          <w:sz w:val="18"/>
          <w:szCs w:val="18"/>
        </w:rPr>
        <w:t>v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pacing w:val="1"/>
          <w:sz w:val="18"/>
          <w:szCs w:val="18"/>
        </w:rPr>
        <w:t>u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, 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3"/>
          <w:sz w:val="18"/>
          <w:szCs w:val="18"/>
        </w:rPr>
        <w:t>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z w:val="18"/>
          <w:szCs w:val="18"/>
        </w:rPr>
        <w:t>t/f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 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 ma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ag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t. </w:t>
      </w: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gh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fi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a </w:t>
      </w:r>
      <w:r>
        <w:rPr>
          <w:rFonts w:ascii="Calibri" w:eastAsia="Calibri" w:hAnsi="Calibri" w:cs="Calibri"/>
          <w:spacing w:val="1"/>
          <w:sz w:val="18"/>
          <w:szCs w:val="18"/>
        </w:rPr>
        <w:t>ch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len</w:t>
      </w:r>
      <w:r>
        <w:rPr>
          <w:rFonts w:ascii="Calibri" w:eastAsia="Calibri" w:hAnsi="Calibri" w:cs="Calibri"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it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3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ill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</w:p>
    <w:p w14:paraId="014CAC8A" w14:textId="77777777" w:rsidR="001C1C72" w:rsidRDefault="009B622E">
      <w:pPr>
        <w:spacing w:before="5"/>
        <w:ind w:left="1233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inu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is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wo</w:t>
      </w:r>
      <w:r>
        <w:rPr>
          <w:rFonts w:ascii="Calibri" w:eastAsia="Calibri" w:hAnsi="Calibri" w:cs="Calibri"/>
          <w:sz w:val="18"/>
          <w:szCs w:val="18"/>
        </w:rPr>
        <w:t>rk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>
        <w:rPr>
          <w:rFonts w:ascii="Calibri" w:eastAsia="Calibri" w:hAnsi="Calibri" w:cs="Calibri"/>
          <w:spacing w:val="1"/>
          <w:sz w:val="18"/>
          <w:szCs w:val="18"/>
        </w:rPr>
        <w:t>xp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ien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&amp; </w:t>
      </w:r>
      <w:r>
        <w:rPr>
          <w:rFonts w:ascii="Calibri" w:eastAsia="Calibri" w:hAnsi="Calibri" w:cs="Calibri"/>
          <w:spacing w:val="-1"/>
          <w:sz w:val="18"/>
          <w:szCs w:val="18"/>
        </w:rPr>
        <w:t>de</w:t>
      </w:r>
      <w:r>
        <w:rPr>
          <w:rFonts w:ascii="Calibri" w:eastAsia="Calibri" w:hAnsi="Calibri" w:cs="Calibri"/>
          <w:sz w:val="18"/>
          <w:szCs w:val="18"/>
        </w:rPr>
        <w:t>v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h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il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f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r.</w:t>
      </w:r>
    </w:p>
    <w:p w14:paraId="7583D237" w14:textId="77777777" w:rsidR="001C1C72" w:rsidRDefault="001C1C72">
      <w:pPr>
        <w:spacing w:before="4" w:line="100" w:lineRule="exact"/>
        <w:rPr>
          <w:sz w:val="11"/>
          <w:szCs w:val="11"/>
        </w:rPr>
      </w:pPr>
    </w:p>
    <w:p w14:paraId="5D248F00" w14:textId="77777777" w:rsidR="001C1C72" w:rsidRDefault="001C1C72">
      <w:pPr>
        <w:spacing w:line="200" w:lineRule="exact"/>
      </w:pPr>
    </w:p>
    <w:p w14:paraId="5E8EE484" w14:textId="77777777" w:rsidR="001C1C72" w:rsidRDefault="009B622E">
      <w:pPr>
        <w:spacing w:before="20"/>
        <w:ind w:left="1348"/>
        <w:rPr>
          <w:rFonts w:ascii="Calibri" w:eastAsia="Calibri" w:hAnsi="Calibri" w:cs="Calibri"/>
          <w:sz w:val="18"/>
          <w:szCs w:val="18"/>
        </w:rPr>
      </w:pPr>
      <w:r>
        <w:pict w14:anchorId="216EC9D4">
          <v:group id="_x0000_s1038" style="position:absolute;left:0;text-align:left;margin-left:88.35pt;margin-top:-.05pt;width:102.5pt;height:15.15pt;z-index:-251661312;mso-position-horizontal-relative:page" coordorigin="1767,-1" coordsize="2050,303">
            <v:shape id="_x0000_s1040" style="position:absolute;left:1777;top:9;width:2030;height:283" coordorigin="1777,9" coordsize="2030,283" path="m1824,9r-21,5l1786,28r-8,20l1777,56r,189l1782,266r14,17l1816,291r8,1l3760,292r21,-5l3798,273r8,-21l3807,245r,-189l3802,34,3788,18r-20,-8l3760,9,1824,9xe" fillcolor="white [3212]" stroked="f">
              <v:path arrowok="t"/>
            </v:shape>
            <v:shape id="_x0000_s1039" style="position:absolute;left:1909;top:24;width:1701;height:268" coordorigin="1909,24" coordsize="1701,268" path="m1909,292r1701,l3610,24r-1701,l1909,292xe" fillcolor="white [3212]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plo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y</w:t>
      </w:r>
      <w:r>
        <w:rPr>
          <w:rFonts w:ascii="Calibri" w:eastAsia="Calibri" w:hAnsi="Calibri" w:cs="Calibri"/>
          <w:b/>
          <w:sz w:val="18"/>
          <w:szCs w:val="18"/>
        </w:rPr>
        <w:t>me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t h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z w:val="18"/>
          <w:szCs w:val="18"/>
        </w:rPr>
        <w:t>st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y</w:t>
      </w:r>
    </w:p>
    <w:p w14:paraId="2AE17CE9" w14:textId="77777777" w:rsidR="001C1C72" w:rsidRDefault="001C1C72">
      <w:pPr>
        <w:spacing w:before="11" w:line="260" w:lineRule="exact"/>
        <w:rPr>
          <w:sz w:val="26"/>
          <w:szCs w:val="26"/>
        </w:rPr>
      </w:pPr>
    </w:p>
    <w:p w14:paraId="2781D222" w14:textId="77777777" w:rsidR="001C1C72" w:rsidRDefault="009B622E">
      <w:pPr>
        <w:spacing w:before="20"/>
        <w:ind w:left="1216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Di</w:t>
      </w:r>
      <w:r>
        <w:rPr>
          <w:rFonts w:ascii="Calibri" w:eastAsia="Calibri" w:hAnsi="Calibri" w:cs="Calibri"/>
          <w:b/>
          <w:sz w:val="18"/>
          <w:szCs w:val="18"/>
        </w:rPr>
        <w:t>st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ibu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io</w:t>
      </w:r>
      <w:r>
        <w:rPr>
          <w:rFonts w:ascii="Calibri" w:eastAsia="Calibri" w:hAnsi="Calibri" w:cs="Calibri"/>
          <w:b/>
          <w:sz w:val="18"/>
          <w:szCs w:val="18"/>
        </w:rPr>
        <w:t>n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y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- B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h</w:t>
      </w:r>
      <w:r>
        <w:rPr>
          <w:rFonts w:ascii="Calibri" w:eastAsia="Calibri" w:hAnsi="Calibri" w:cs="Calibri"/>
          <w:b/>
          <w:sz w:val="18"/>
          <w:szCs w:val="18"/>
        </w:rPr>
        <w:t>am</w:t>
      </w:r>
    </w:p>
    <w:p w14:paraId="3A6733E0" w14:textId="77777777" w:rsidR="001C1C72" w:rsidRDefault="009B622E">
      <w:pPr>
        <w:spacing w:before="32"/>
        <w:ind w:left="1216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b/>
          <w:sz w:val="18"/>
          <w:szCs w:val="18"/>
        </w:rPr>
        <w:t>CCOU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 xml:space="preserve">T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ANA</w:t>
      </w:r>
      <w:r>
        <w:rPr>
          <w:rFonts w:ascii="Calibri" w:eastAsia="Calibri" w:hAnsi="Calibri" w:cs="Calibri"/>
          <w:b/>
          <w:sz w:val="18"/>
          <w:szCs w:val="18"/>
        </w:rPr>
        <w:t>G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 xml:space="preserve">R         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Ap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z w:val="18"/>
          <w:szCs w:val="18"/>
        </w:rPr>
        <w:t>l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2009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–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P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es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t</w:t>
      </w:r>
    </w:p>
    <w:p w14:paraId="243DE3D4" w14:textId="77777777" w:rsidR="001C1C72" w:rsidRDefault="001C1C72">
      <w:pPr>
        <w:spacing w:before="3" w:line="160" w:lineRule="exact"/>
        <w:rPr>
          <w:sz w:val="16"/>
          <w:szCs w:val="16"/>
        </w:rPr>
      </w:pPr>
    </w:p>
    <w:p w14:paraId="755A127B" w14:textId="77777777" w:rsidR="001C1C72" w:rsidRDefault="009B622E">
      <w:pPr>
        <w:spacing w:before="20" w:line="278" w:lineRule="auto"/>
        <w:ind w:left="1173" w:right="34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ssen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lly 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ns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le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 ma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y a</w:t>
      </w:r>
      <w:r>
        <w:rPr>
          <w:rFonts w:ascii="Calibri" w:eastAsia="Calibri" w:hAnsi="Calibri" w:cs="Calibri"/>
          <w:spacing w:val="1"/>
          <w:sz w:val="18"/>
          <w:szCs w:val="18"/>
        </w:rPr>
        <w:t>cco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, ma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a </w:t>
      </w:r>
      <w:r>
        <w:rPr>
          <w:rFonts w:ascii="Calibri" w:eastAsia="Calibri" w:hAnsi="Calibri" w:cs="Calibri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rm 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la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ns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ip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ith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ccou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</w:t>
      </w:r>
      <w:r>
        <w:rPr>
          <w:rFonts w:ascii="Calibri" w:eastAsia="Calibri" w:hAnsi="Calibri" w:cs="Calibri"/>
          <w:spacing w:val="-1"/>
          <w:sz w:val="18"/>
          <w:szCs w:val="18"/>
        </w:rPr>
        <w:t>x</w:t>
      </w:r>
      <w:r>
        <w:rPr>
          <w:rFonts w:ascii="Calibri" w:eastAsia="Calibri" w:hAnsi="Calibri" w:cs="Calibri"/>
          <w:sz w:val="18"/>
          <w:szCs w:val="18"/>
        </w:rPr>
        <w:t>im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g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pp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m.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sa</w:t>
      </w:r>
      <w:r>
        <w:rPr>
          <w:rFonts w:ascii="Calibri" w:eastAsia="Calibri" w:hAnsi="Calibri" w:cs="Calibri"/>
          <w:spacing w:val="-1"/>
          <w:sz w:val="18"/>
          <w:szCs w:val="18"/>
        </w:rPr>
        <w:t>le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eg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>
        <w:rPr>
          <w:rFonts w:ascii="Calibri" w:eastAsia="Calibri" w:hAnsi="Calibri" w:cs="Calibri"/>
          <w:sz w:val="18"/>
          <w:szCs w:val="18"/>
        </w:rPr>
        <w:t>y ma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</w:p>
    <w:p w14:paraId="1B83EA0D" w14:textId="77777777" w:rsidR="001C1C72" w:rsidRDefault="009B622E">
      <w:pPr>
        <w:spacing w:before="3"/>
        <w:ind w:left="1173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fita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 xml:space="preserve">ility 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vera</w:t>
      </w:r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bu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lat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ip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y a</w:t>
      </w:r>
      <w:r>
        <w:rPr>
          <w:rFonts w:ascii="Calibri" w:eastAsia="Calibri" w:hAnsi="Calibri" w:cs="Calibri"/>
          <w:spacing w:val="1"/>
          <w:sz w:val="18"/>
          <w:szCs w:val="18"/>
        </w:rPr>
        <w:t>cco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2EB6C7D2" w14:textId="77777777" w:rsidR="001C1C72" w:rsidRDefault="001C1C72">
      <w:pPr>
        <w:spacing w:before="8" w:line="160" w:lineRule="exact"/>
        <w:rPr>
          <w:sz w:val="17"/>
          <w:szCs w:val="17"/>
        </w:rPr>
      </w:pPr>
    </w:p>
    <w:p w14:paraId="351C87A0" w14:textId="77777777" w:rsidR="001C1C72" w:rsidRDefault="009B622E">
      <w:pPr>
        <w:spacing w:before="12"/>
        <w:ind w:left="122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</w:t>
      </w:r>
    </w:p>
    <w:p w14:paraId="228BD1C7" w14:textId="77777777" w:rsidR="001C1C72" w:rsidRDefault="001C1C72">
      <w:pPr>
        <w:spacing w:before="5" w:line="120" w:lineRule="exact"/>
        <w:rPr>
          <w:sz w:val="12"/>
          <w:szCs w:val="12"/>
        </w:rPr>
      </w:pPr>
    </w:p>
    <w:p w14:paraId="68FB9229" w14:textId="77777777" w:rsidR="001C1C72" w:rsidRDefault="009B622E">
      <w:pPr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den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 xml:space="preserve">fy </w:t>
      </w:r>
      <w:r>
        <w:rPr>
          <w:rFonts w:ascii="Calibri" w:eastAsia="Calibri" w:hAnsi="Calibri" w:cs="Calibri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im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1"/>
          <w:sz w:val="18"/>
          <w:szCs w:val="18"/>
        </w:rPr>
        <w:t>roc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i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vem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>ts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 c</w:t>
      </w:r>
      <w:r>
        <w:rPr>
          <w:rFonts w:ascii="Calibri" w:eastAsia="Calibri" w:hAnsi="Calibri" w:cs="Calibri"/>
          <w:spacing w:val="1"/>
          <w:sz w:val="18"/>
          <w:szCs w:val="18"/>
        </w:rPr>
        <w:t>oo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at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be</w:t>
      </w:r>
      <w:r>
        <w:rPr>
          <w:rFonts w:ascii="Calibri" w:eastAsia="Calibri" w:hAnsi="Calibri" w:cs="Calibri"/>
          <w:sz w:val="18"/>
          <w:szCs w:val="18"/>
        </w:rPr>
        <w:t>tw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ep</w:t>
      </w:r>
      <w:r>
        <w:rPr>
          <w:rFonts w:ascii="Calibri" w:eastAsia="Calibri" w:hAnsi="Calibri" w:cs="Calibri"/>
          <w:sz w:val="18"/>
          <w:szCs w:val="18"/>
        </w:rPr>
        <w:t>artm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3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16232B0E" w14:textId="77777777" w:rsidR="001C1C72" w:rsidRDefault="009B622E">
      <w:pPr>
        <w:spacing w:before="36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Ad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ge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mar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f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5E376ABC" w14:textId="77777777" w:rsidR="001C1C72" w:rsidRDefault="009B622E">
      <w:pPr>
        <w:spacing w:before="39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U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tacts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ne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ne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b</w:t>
      </w:r>
      <w:r>
        <w:rPr>
          <w:rFonts w:ascii="Calibri" w:eastAsia="Calibri" w:hAnsi="Calibri" w:cs="Calibri"/>
          <w:spacing w:val="-1"/>
          <w:sz w:val="18"/>
          <w:szCs w:val="18"/>
        </w:rPr>
        <w:t>us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0F06A669" w14:textId="77777777" w:rsidR="001C1C72" w:rsidRDefault="009B622E">
      <w:pPr>
        <w:spacing w:before="36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nsu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all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>ts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de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se</w:t>
      </w:r>
      <w:r>
        <w:rPr>
          <w:rFonts w:ascii="Calibri" w:eastAsia="Calibri" w:hAnsi="Calibri" w:cs="Calibri"/>
          <w:sz w:val="18"/>
          <w:szCs w:val="18"/>
        </w:rPr>
        <w:t>rv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r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du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ff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r.</w:t>
      </w:r>
    </w:p>
    <w:p w14:paraId="0D2AC424" w14:textId="77777777" w:rsidR="001C1C72" w:rsidRDefault="009B622E">
      <w:pPr>
        <w:spacing w:before="36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li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lat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on</w:t>
      </w:r>
      <w:r>
        <w:rPr>
          <w:rFonts w:ascii="Calibri" w:eastAsia="Calibri" w:hAnsi="Calibri" w:cs="Calibri"/>
          <w:spacing w:val="-1"/>
          <w:sz w:val="18"/>
          <w:szCs w:val="18"/>
        </w:rPr>
        <w:t>sh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ou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gu</w:t>
      </w:r>
      <w:r>
        <w:rPr>
          <w:rFonts w:ascii="Calibri" w:eastAsia="Calibri" w:hAnsi="Calibri" w:cs="Calibri"/>
          <w:sz w:val="18"/>
          <w:szCs w:val="18"/>
        </w:rPr>
        <w:t>lar cl</w:t>
      </w:r>
      <w:r>
        <w:rPr>
          <w:rFonts w:ascii="Calibri" w:eastAsia="Calibri" w:hAnsi="Calibri" w:cs="Calibri"/>
          <w:spacing w:val="1"/>
          <w:sz w:val="18"/>
          <w:szCs w:val="18"/>
        </w:rPr>
        <w:t>os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tac</w:t>
      </w:r>
      <w:r>
        <w:rPr>
          <w:rFonts w:ascii="Calibri" w:eastAsia="Calibri" w:hAnsi="Calibri" w:cs="Calibri"/>
          <w:spacing w:val="4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3CB3632F" w14:textId="77777777" w:rsidR="001C1C72" w:rsidRDefault="009B622E">
      <w:pPr>
        <w:spacing w:before="36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Ass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Mark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xe</w:t>
      </w:r>
      <w:r>
        <w:rPr>
          <w:rFonts w:ascii="Calibri" w:eastAsia="Calibri" w:hAnsi="Calibri" w:cs="Calibri"/>
          <w:spacing w:val="3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3"/>
          <w:sz w:val="18"/>
          <w:szCs w:val="18"/>
        </w:rPr>
        <w:t>v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ith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 xml:space="preserve">f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y l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2"/>
          <w:sz w:val="18"/>
          <w:szCs w:val="18"/>
        </w:rPr>
        <w:t>at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4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-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pacing w:val="3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48F0CE33" w14:textId="77777777" w:rsidR="001C1C72" w:rsidRDefault="009B622E">
      <w:pPr>
        <w:spacing w:before="39"/>
        <w:ind w:left="1195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C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ai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la</w:t>
      </w:r>
      <w:r>
        <w:rPr>
          <w:rFonts w:ascii="Calibri" w:eastAsia="Calibri" w:hAnsi="Calibri" w:cs="Calibri"/>
          <w:spacing w:val="1"/>
          <w:sz w:val="18"/>
          <w:szCs w:val="18"/>
        </w:rPr>
        <w:t>ns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59236958" w14:textId="77777777" w:rsidR="001C1C72" w:rsidRDefault="001C1C72">
      <w:pPr>
        <w:spacing w:before="4" w:line="260" w:lineRule="exact"/>
        <w:rPr>
          <w:sz w:val="26"/>
          <w:szCs w:val="26"/>
        </w:rPr>
      </w:pPr>
    </w:p>
    <w:p w14:paraId="3E8D479C" w14:textId="77777777" w:rsidR="001C1C72" w:rsidRDefault="009B622E">
      <w:pPr>
        <w:spacing w:before="20"/>
        <w:ind w:left="119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1"/>
          <w:sz w:val="18"/>
          <w:szCs w:val="18"/>
        </w:rPr>
        <w:t>M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nu</w:t>
      </w:r>
      <w:r>
        <w:rPr>
          <w:rFonts w:ascii="Calibri" w:eastAsia="Calibri" w:hAnsi="Calibri" w:cs="Calibri"/>
          <w:b/>
          <w:sz w:val="18"/>
          <w:szCs w:val="18"/>
        </w:rPr>
        <w:t>fa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b/>
          <w:sz w:val="18"/>
          <w:szCs w:val="18"/>
        </w:rPr>
        <w:t>g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C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y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–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West B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>mw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ic</w:t>
      </w:r>
      <w:r>
        <w:rPr>
          <w:rFonts w:ascii="Calibri" w:eastAsia="Calibri" w:hAnsi="Calibri" w:cs="Calibri"/>
          <w:b/>
          <w:sz w:val="18"/>
          <w:szCs w:val="18"/>
        </w:rPr>
        <w:t>h</w:t>
      </w:r>
    </w:p>
    <w:p w14:paraId="4D010210" w14:textId="77777777" w:rsidR="001C1C72" w:rsidRDefault="009B622E">
      <w:pPr>
        <w:spacing w:before="32"/>
        <w:ind w:left="119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b/>
          <w:sz w:val="18"/>
          <w:szCs w:val="18"/>
        </w:rPr>
        <w:t>CCOU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 xml:space="preserve">T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ANA</w:t>
      </w:r>
      <w:r>
        <w:rPr>
          <w:rFonts w:ascii="Calibri" w:eastAsia="Calibri" w:hAnsi="Calibri" w:cs="Calibri"/>
          <w:b/>
          <w:sz w:val="18"/>
          <w:szCs w:val="18"/>
        </w:rPr>
        <w:t>G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 xml:space="preserve">R         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b</w:t>
      </w:r>
      <w:r>
        <w:rPr>
          <w:rFonts w:ascii="Calibri" w:eastAsia="Calibri" w:hAnsi="Calibri" w:cs="Calibri"/>
          <w:b/>
          <w:sz w:val="18"/>
          <w:szCs w:val="18"/>
        </w:rPr>
        <w:t>er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2007 –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Ap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z w:val="18"/>
          <w:szCs w:val="18"/>
        </w:rPr>
        <w:t>l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2009</w:t>
      </w:r>
    </w:p>
    <w:p w14:paraId="3AB90A36" w14:textId="77777777" w:rsidR="001C1C72" w:rsidRDefault="001C1C72">
      <w:pPr>
        <w:spacing w:before="4" w:line="200" w:lineRule="exact"/>
      </w:pPr>
    </w:p>
    <w:p w14:paraId="67C990C2" w14:textId="77777777" w:rsidR="001C1C72" w:rsidRDefault="009B622E">
      <w:pPr>
        <w:spacing w:before="20"/>
        <w:ind w:left="115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suran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z w:val="18"/>
          <w:szCs w:val="18"/>
        </w:rPr>
        <w:t xml:space="preserve">e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>m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y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 xml:space="preserve">-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Du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d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ey</w:t>
      </w:r>
    </w:p>
    <w:p w14:paraId="3AC345D5" w14:textId="77777777" w:rsidR="001C1C72" w:rsidRDefault="009B622E">
      <w:pPr>
        <w:spacing w:before="32"/>
        <w:ind w:left="115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SA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LE</w:t>
      </w:r>
      <w:r>
        <w:rPr>
          <w:rFonts w:ascii="Calibri" w:eastAsia="Calibri" w:hAnsi="Calibri" w:cs="Calibri"/>
          <w:b/>
          <w:sz w:val="18"/>
          <w:szCs w:val="18"/>
        </w:rPr>
        <w:t>S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X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CUTI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V</w:t>
      </w:r>
      <w:r>
        <w:rPr>
          <w:rFonts w:ascii="Calibri" w:eastAsia="Calibri" w:hAnsi="Calibri" w:cs="Calibri"/>
          <w:b/>
          <w:sz w:val="18"/>
          <w:szCs w:val="18"/>
        </w:rPr>
        <w:t xml:space="preserve">E          </w:t>
      </w:r>
      <w:r>
        <w:rPr>
          <w:rFonts w:ascii="Calibri" w:eastAsia="Calibri" w:hAnsi="Calibri" w:cs="Calibri"/>
          <w:b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Ju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y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2007</w:t>
      </w:r>
      <w:r>
        <w:rPr>
          <w:rFonts w:ascii="Calibri" w:eastAsia="Calibri" w:hAnsi="Calibri" w:cs="Calibri"/>
          <w:b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–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ob</w:t>
      </w:r>
      <w:r>
        <w:rPr>
          <w:rFonts w:ascii="Calibri" w:eastAsia="Calibri" w:hAnsi="Calibri" w:cs="Calibri"/>
          <w:b/>
          <w:sz w:val="18"/>
          <w:szCs w:val="18"/>
        </w:rPr>
        <w:t>er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2007</w:t>
      </w:r>
    </w:p>
    <w:p w14:paraId="705AD0AC" w14:textId="77777777" w:rsidR="001C1C72" w:rsidRDefault="001C1C72">
      <w:pPr>
        <w:spacing w:before="12" w:line="240" w:lineRule="exact"/>
        <w:rPr>
          <w:sz w:val="24"/>
          <w:szCs w:val="24"/>
        </w:rPr>
      </w:pPr>
    </w:p>
    <w:p w14:paraId="67043D95" w14:textId="77777777" w:rsidR="001C1C72" w:rsidRDefault="009B622E">
      <w:pPr>
        <w:spacing w:before="20"/>
        <w:ind w:left="1272"/>
        <w:rPr>
          <w:rFonts w:ascii="Calibri" w:eastAsia="Calibri" w:hAnsi="Calibri" w:cs="Calibri"/>
          <w:sz w:val="18"/>
          <w:szCs w:val="18"/>
        </w:rPr>
      </w:pPr>
      <w:r>
        <w:pict w14:anchorId="32419877">
          <v:group id="_x0000_s1035" style="position:absolute;left:0;text-align:left;margin-left:82.85pt;margin-top:.65pt;width:94.55pt;height:15.15pt;z-index:-251660288;mso-position-horizontal-relative:page" coordorigin="1657,13" coordsize="1891,303">
            <v:shape id="_x0000_s1037" style="position:absolute;left:1667;top:23;width:1871;height:283" coordorigin="1667,23" coordsize="1871,283" path="m1714,23r-21,5l1676,42r-8,20l1667,70r,189l1672,280r14,17l1706,305r8,1l3491,306r21,-5l3529,287r8,-21l3538,259r,-189l3533,48,3519,32r-20,-8l3491,23r-1777,xe" fillcolor="white [3212]" stroked="f">
              <v:path arrowok="t"/>
            </v:shape>
            <v:shape id="_x0000_s1036" style="position:absolute;left:1831;top:23;width:1361;height:283" coordorigin="1831,23" coordsize="1361,283" path="m1831,306r1361,l3192,23r-1361,l1831,306xe" fillcolor="white [3212]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 xml:space="preserve">eas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>f e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xp</w:t>
      </w:r>
      <w:r>
        <w:rPr>
          <w:rFonts w:ascii="Calibri" w:eastAsia="Calibri" w:hAnsi="Calibri" w:cs="Calibri"/>
          <w:b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z w:val="18"/>
          <w:szCs w:val="18"/>
        </w:rPr>
        <w:t>se</w:t>
      </w:r>
    </w:p>
    <w:p w14:paraId="28BB7AEF" w14:textId="77777777" w:rsidR="001C1C72" w:rsidRDefault="001C1C72">
      <w:pPr>
        <w:spacing w:before="18" w:line="280" w:lineRule="exact"/>
        <w:rPr>
          <w:sz w:val="28"/>
          <w:szCs w:val="28"/>
        </w:rPr>
      </w:pPr>
    </w:p>
    <w:tbl>
      <w:tblPr>
        <w:tblW w:w="0" w:type="auto"/>
        <w:tblInd w:w="10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359"/>
        <w:gridCol w:w="2268"/>
        <w:gridCol w:w="2317"/>
      </w:tblGrid>
      <w:tr w:rsidR="001C1C72" w14:paraId="7AF70BC3" w14:textId="77777777">
        <w:trPr>
          <w:trHeight w:hRule="exact" w:val="21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B67FBB1" w14:textId="77777777" w:rsidR="001C1C72" w:rsidRDefault="009B622E">
            <w:pPr>
              <w:spacing w:line="180" w:lineRule="exact"/>
              <w:ind w:left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Ad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at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n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14:paraId="1F2F791D" w14:textId="77777777" w:rsidR="001C1C72" w:rsidRDefault="009B622E">
            <w:pPr>
              <w:spacing w:line="180" w:lineRule="exact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ai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me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460FC5" w14:textId="77777777" w:rsidR="001C1C72" w:rsidRDefault="009B622E">
            <w:pPr>
              <w:spacing w:line="180" w:lineRule="exact"/>
              <w:ind w:left="2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Pu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lic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ak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49D7E849" w14:textId="77777777" w:rsidR="001C1C72" w:rsidRDefault="009B622E">
            <w:pPr>
              <w:spacing w:line="180" w:lineRule="exact"/>
              <w:ind w:left="5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ep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rt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w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in</w:t>
            </w:r>
            <w:r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</w:p>
        </w:tc>
      </w:tr>
      <w:tr w:rsidR="001C1C72" w14:paraId="0DD38EB6" w14:textId="77777777">
        <w:trPr>
          <w:trHeight w:hRule="exact" w:val="24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28B3079" w14:textId="77777777" w:rsidR="001C1C72" w:rsidRDefault="009B622E">
            <w:pPr>
              <w:spacing w:line="200" w:lineRule="exact"/>
              <w:ind w:left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aly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s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al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d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ata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14:paraId="60CF7CE1" w14:textId="77777777" w:rsidR="001C1C72" w:rsidRDefault="009B622E">
            <w:pPr>
              <w:spacing w:line="200" w:lineRule="exact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cco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un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 ma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ag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F6A55F" w14:textId="77777777" w:rsidR="001C1C72" w:rsidRDefault="009B622E">
            <w:pPr>
              <w:spacing w:line="200" w:lineRule="exact"/>
              <w:ind w:left="2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 ma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ag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1B32FAFD" w14:textId="77777777" w:rsidR="001C1C72" w:rsidRDefault="009B622E">
            <w:pPr>
              <w:spacing w:line="200" w:lineRule="exact"/>
              <w:ind w:left="5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Bu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dge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t 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mi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</w:p>
        </w:tc>
      </w:tr>
      <w:tr w:rsidR="001C1C72" w14:paraId="7F2A068C" w14:textId="77777777">
        <w:trPr>
          <w:trHeight w:hRule="exact" w:val="2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8168495" w14:textId="77777777" w:rsidR="001C1C72" w:rsidRDefault="009B622E">
            <w:pPr>
              <w:spacing w:line="200" w:lineRule="exact"/>
              <w:ind w:left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Wr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bus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p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14:paraId="62E8FEE6" w14:textId="77777777" w:rsidR="001C1C72" w:rsidRDefault="009B622E">
            <w:pPr>
              <w:spacing w:line="200" w:lineRule="exact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oc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ial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Med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ia m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k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87B54B" w14:textId="77777777" w:rsidR="001C1C72" w:rsidRDefault="009B622E">
            <w:pPr>
              <w:spacing w:line="200" w:lineRule="exact"/>
              <w:ind w:left="2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du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t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un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g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3442BBC3" w14:textId="77777777" w:rsidR="001C1C72" w:rsidRDefault="009B622E">
            <w:pPr>
              <w:spacing w:line="200" w:lineRule="exact"/>
              <w:ind w:left="5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</w:t>
            </w:r>
          </w:p>
        </w:tc>
      </w:tr>
    </w:tbl>
    <w:p w14:paraId="0A4A197B" w14:textId="77777777" w:rsidR="001C1C72" w:rsidRDefault="001C1C72">
      <w:pPr>
        <w:spacing w:before="14" w:line="200" w:lineRule="exact"/>
      </w:pPr>
    </w:p>
    <w:p w14:paraId="57C03775" w14:textId="77777777" w:rsidR="001C1C72" w:rsidRDefault="009B622E">
      <w:pPr>
        <w:spacing w:before="12"/>
        <w:ind w:left="114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ona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sk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s</w:t>
      </w:r>
    </w:p>
    <w:p w14:paraId="041C710E" w14:textId="77777777" w:rsidR="001C1C72" w:rsidRDefault="001C1C72">
      <w:pPr>
        <w:spacing w:before="4" w:line="180" w:lineRule="exact"/>
        <w:rPr>
          <w:sz w:val="18"/>
          <w:szCs w:val="18"/>
        </w:rPr>
      </w:pPr>
    </w:p>
    <w:p w14:paraId="5229C8A1" w14:textId="77777777" w:rsidR="001C1C72" w:rsidRDefault="009B622E">
      <w:pPr>
        <w:spacing w:before="27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aly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esu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 xml:space="preserve">fy </w:t>
      </w:r>
      <w:r>
        <w:rPr>
          <w:rFonts w:ascii="Calibri" w:eastAsia="Calibri" w:hAnsi="Calibri" w:cs="Calibri"/>
          <w:spacing w:val="1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x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lain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y var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3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28029837" w14:textId="77777777" w:rsidR="001C1C72" w:rsidRDefault="009B622E">
      <w:pPr>
        <w:spacing w:before="39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An</w:t>
      </w:r>
      <w:r>
        <w:rPr>
          <w:rFonts w:ascii="Calibri" w:eastAsia="Calibri" w:hAnsi="Calibri" w:cs="Calibri"/>
          <w:sz w:val="18"/>
          <w:szCs w:val="18"/>
        </w:rPr>
        <w:t>aly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ng</w:t>
      </w:r>
      <w:r>
        <w:rPr>
          <w:rFonts w:ascii="Calibri" w:eastAsia="Calibri" w:hAnsi="Calibri" w:cs="Calibri"/>
          <w:sz w:val="18"/>
          <w:szCs w:val="18"/>
        </w:rPr>
        <w:t>, 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lt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069633A6" w14:textId="77777777" w:rsidR="001C1C72" w:rsidRDefault="009B622E">
      <w:pPr>
        <w:spacing w:before="36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nd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>mme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 xml:space="preserve">ial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oc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4B482D96" w14:textId="77777777" w:rsidR="001C1C72" w:rsidRDefault="009B622E">
      <w:pPr>
        <w:spacing w:before="36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Pr</w:t>
      </w:r>
      <w:r>
        <w:rPr>
          <w:rFonts w:ascii="Calibri" w:eastAsia="Calibri" w:hAnsi="Calibri" w:cs="Calibri"/>
          <w:spacing w:val="-1"/>
          <w:sz w:val="18"/>
          <w:szCs w:val="18"/>
        </w:rPr>
        <w:t>ep</w:t>
      </w:r>
      <w:r>
        <w:rPr>
          <w:rFonts w:ascii="Calibri" w:eastAsia="Calibri" w:hAnsi="Calibri" w:cs="Calibri"/>
          <w:sz w:val="18"/>
          <w:szCs w:val="18"/>
        </w:rPr>
        <w:t>are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bu</w:t>
      </w:r>
      <w:r>
        <w:rPr>
          <w:rFonts w:ascii="Calibri" w:eastAsia="Calibri" w:hAnsi="Calibri" w:cs="Calibri"/>
          <w:sz w:val="18"/>
          <w:szCs w:val="18"/>
        </w:rPr>
        <w:t>te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rmat</w:t>
      </w:r>
      <w:r>
        <w:rPr>
          <w:rFonts w:ascii="Calibri" w:eastAsia="Calibri" w:hAnsi="Calibri" w:cs="Calibri"/>
          <w:spacing w:val="1"/>
          <w:sz w:val="18"/>
          <w:szCs w:val="18"/>
        </w:rPr>
        <w:t>io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fr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m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y 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>
        <w:rPr>
          <w:rFonts w:ascii="Calibri" w:eastAsia="Calibri" w:hAnsi="Calibri" w:cs="Calibri"/>
          <w:sz w:val="18"/>
          <w:szCs w:val="18"/>
        </w:rPr>
        <w:t>li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2B09BBDE" w14:textId="77777777" w:rsidR="001C1C72" w:rsidRDefault="009B622E">
      <w:pPr>
        <w:spacing w:before="37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Ab</w:t>
      </w:r>
      <w:r>
        <w:rPr>
          <w:rFonts w:ascii="Calibri" w:eastAsia="Calibri" w:hAnsi="Calibri" w:cs="Calibri"/>
          <w:sz w:val="18"/>
          <w:szCs w:val="18"/>
        </w:rPr>
        <w:t>il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 xml:space="preserve">ty to 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du</w:t>
      </w:r>
      <w:r>
        <w:rPr>
          <w:rFonts w:ascii="Calibri" w:eastAsia="Calibri" w:hAnsi="Calibri" w:cs="Calibri"/>
          <w:spacing w:val="3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ir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ifica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 mark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 xml:space="preserve">t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la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2F790E76" w14:textId="77777777" w:rsidR="001C1C72" w:rsidRDefault="009B622E">
      <w:pPr>
        <w:spacing w:before="39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Ans</w:t>
      </w:r>
      <w:r>
        <w:rPr>
          <w:rFonts w:ascii="Calibri" w:eastAsia="Calibri" w:hAnsi="Calibri" w:cs="Calibri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 xml:space="preserve">r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li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 xml:space="preserve">’ </w:t>
      </w:r>
      <w:r>
        <w:rPr>
          <w:rFonts w:ascii="Calibri" w:eastAsia="Calibri" w:hAnsi="Calibri" w:cs="Calibri"/>
          <w:spacing w:val="1"/>
          <w:sz w:val="18"/>
          <w:szCs w:val="18"/>
        </w:rPr>
        <w:t>q</w:t>
      </w:r>
      <w:r>
        <w:rPr>
          <w:rFonts w:ascii="Calibri" w:eastAsia="Calibri" w:hAnsi="Calibri" w:cs="Calibri"/>
          <w:spacing w:val="-1"/>
          <w:sz w:val="18"/>
          <w:szCs w:val="18"/>
        </w:rPr>
        <w:t>ue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en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he</w:t>
      </w:r>
      <w:r>
        <w:rPr>
          <w:rFonts w:ascii="Calibri" w:eastAsia="Calibri" w:hAnsi="Calibri" w:cs="Calibri"/>
          <w:sz w:val="18"/>
          <w:szCs w:val="18"/>
        </w:rPr>
        <w:t>ir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>m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ve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; 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ndu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 f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4"/>
          <w:sz w:val="18"/>
          <w:szCs w:val="18"/>
        </w:rPr>
        <w:t>w</w:t>
      </w:r>
      <w:r>
        <w:rPr>
          <w:rFonts w:ascii="Calibri" w:eastAsia="Calibri" w:hAnsi="Calibri" w:cs="Calibri"/>
          <w:sz w:val="18"/>
          <w:szCs w:val="18"/>
        </w:rPr>
        <w:t>-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z w:val="18"/>
          <w:szCs w:val="18"/>
        </w:rPr>
        <w:t>s.</w:t>
      </w:r>
    </w:p>
    <w:p w14:paraId="522CA466" w14:textId="77777777" w:rsidR="001C1C72" w:rsidRDefault="009B622E">
      <w:pPr>
        <w:spacing w:before="36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Abl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u</w:t>
      </w:r>
      <w:r>
        <w:rPr>
          <w:rFonts w:ascii="Calibri" w:eastAsia="Calibri" w:hAnsi="Calibri" w:cs="Calibri"/>
          <w:spacing w:val="-1"/>
          <w:sz w:val="18"/>
          <w:szCs w:val="18"/>
        </w:rPr>
        <w:t>nd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a 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li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 xml:space="preserve">’ 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ee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q</w:t>
      </w:r>
      <w:r>
        <w:rPr>
          <w:rFonts w:ascii="Calibri" w:eastAsia="Calibri" w:hAnsi="Calibri" w:cs="Calibri"/>
          <w:spacing w:val="-1"/>
          <w:sz w:val="18"/>
          <w:szCs w:val="18"/>
        </w:rPr>
        <w:t>ui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pacing w:val="2"/>
          <w:sz w:val="18"/>
          <w:szCs w:val="18"/>
        </w:rPr>
        <w:t>y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15ABCD9A" w14:textId="77777777" w:rsidR="001C1C72" w:rsidRDefault="009B622E">
      <w:pPr>
        <w:spacing w:before="36"/>
        <w:ind w:left="1190"/>
        <w:rPr>
          <w:rFonts w:ascii="Calibri" w:eastAsia="Calibri" w:hAnsi="Calibri" w:cs="Calibri"/>
          <w:sz w:val="18"/>
          <w:szCs w:val="18"/>
        </w:rPr>
      </w:pPr>
      <w:r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>
        <w:rPr>
          <w:rFonts w:ascii="Segoe MDL2 Assets" w:eastAsia="Segoe MDL2 Assets" w:hAnsi="Segoe MDL2 Assets" w:cs="Segoe MDL2 Assets"/>
          <w:spacing w:val="6"/>
          <w:w w:val="46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qu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g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ll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7AFB39AD" w14:textId="77777777" w:rsidR="001C1C72" w:rsidRDefault="001C1C72">
      <w:pPr>
        <w:spacing w:before="2" w:line="100" w:lineRule="exact"/>
        <w:rPr>
          <w:sz w:val="10"/>
          <w:szCs w:val="10"/>
        </w:rPr>
      </w:pPr>
    </w:p>
    <w:p w14:paraId="12E08C8C" w14:textId="77777777" w:rsidR="001C1C72" w:rsidRDefault="001C1C72">
      <w:pPr>
        <w:spacing w:line="200" w:lineRule="exact"/>
      </w:pPr>
    </w:p>
    <w:p w14:paraId="4B7CA383" w14:textId="77777777" w:rsidR="001C1C72" w:rsidRDefault="009B622E">
      <w:pPr>
        <w:spacing w:before="20"/>
        <w:ind w:left="1288"/>
        <w:rPr>
          <w:rFonts w:ascii="Calibri" w:eastAsia="Calibri" w:hAnsi="Calibri" w:cs="Calibri"/>
          <w:sz w:val="18"/>
          <w:szCs w:val="18"/>
        </w:rPr>
      </w:pPr>
      <w:r>
        <w:pict w14:anchorId="1982EDE4">
          <v:group id="_x0000_s1032" style="position:absolute;left:0;text-align:left;margin-left:80.8pt;margin-top:.65pt;width:114.4pt;height:15.15pt;z-index:-251659264;mso-position-horizontal-relative:page" coordorigin="1616,13" coordsize="2288,303">
            <v:shape id="_x0000_s1034" style="position:absolute;left:1626;top:23;width:2268;height:283" coordorigin="1626,23" coordsize="2268,283" path="m1673,23r-21,5l1635,42r-8,20l1626,70r,189l1631,280r14,17l1665,305r8,1l3847,306r21,-5l3885,287r8,-21l3894,259r,-189l3889,48,3875,32r-20,-8l3847,23r-2174,xe" fillcolor="white [3212]" stroked="f">
              <v:path arrowok="t"/>
            </v:shape>
            <v:shape id="_x0000_s1033" style="position:absolute;left:1849;top:23;width:1984;height:283" coordorigin="1849,23" coordsize="1984,283" path="m1849,306r1984,l3833,23r-1984,l1849,306xe" fillcolor="white [3212]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-1"/>
          <w:sz w:val="18"/>
          <w:szCs w:val="18"/>
        </w:rPr>
        <w:t>Ac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b/>
          <w:sz w:val="18"/>
          <w:szCs w:val="18"/>
        </w:rPr>
        <w:t>em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b/>
          <w:sz w:val="18"/>
          <w:szCs w:val="18"/>
        </w:rPr>
        <w:t>c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</w:rPr>
        <w:t>q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li</w:t>
      </w:r>
      <w:r>
        <w:rPr>
          <w:rFonts w:ascii="Calibri" w:eastAsia="Calibri" w:hAnsi="Calibri" w:cs="Calibri"/>
          <w:b/>
          <w:sz w:val="18"/>
          <w:szCs w:val="18"/>
        </w:rPr>
        <w:t>f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z w:val="18"/>
          <w:szCs w:val="18"/>
        </w:rPr>
        <w:t>at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b/>
          <w:sz w:val="18"/>
          <w:szCs w:val="18"/>
        </w:rPr>
        <w:t>s</w:t>
      </w:r>
    </w:p>
    <w:p w14:paraId="0799AB77" w14:textId="77777777" w:rsidR="001C1C72" w:rsidRDefault="001C1C72">
      <w:pPr>
        <w:spacing w:before="16" w:line="280" w:lineRule="exact"/>
        <w:rPr>
          <w:sz w:val="28"/>
          <w:szCs w:val="28"/>
        </w:rPr>
      </w:pPr>
    </w:p>
    <w:p w14:paraId="2D53A3A9" w14:textId="77777777" w:rsidR="001C1C72" w:rsidRDefault="009B622E">
      <w:pPr>
        <w:spacing w:line="275" w:lineRule="auto"/>
        <w:ind w:left="1065" w:right="2824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Birmi</w:t>
      </w:r>
      <w:r>
        <w:rPr>
          <w:rFonts w:ascii="Calibri" w:eastAsia="Calibri" w:hAnsi="Calibri" w:cs="Calibri"/>
          <w:spacing w:val="-1"/>
          <w:sz w:val="18"/>
          <w:szCs w:val="18"/>
        </w:rPr>
        <w:t>ngh</w:t>
      </w:r>
      <w:r>
        <w:rPr>
          <w:rFonts w:ascii="Calibri" w:eastAsia="Calibri" w:hAnsi="Calibri" w:cs="Calibri"/>
          <w:sz w:val="18"/>
          <w:szCs w:val="18"/>
        </w:rPr>
        <w:t>am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iver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 xml:space="preserve">ty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-  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2004 - 2007  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- 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Bu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s Ma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ag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4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BA (</w:t>
      </w:r>
      <w:r>
        <w:rPr>
          <w:rFonts w:ascii="Calibri" w:eastAsia="Calibri" w:hAnsi="Calibri" w:cs="Calibri"/>
          <w:spacing w:val="1"/>
          <w:sz w:val="18"/>
          <w:szCs w:val="18"/>
        </w:rPr>
        <w:t>Ho</w:t>
      </w:r>
      <w:r>
        <w:rPr>
          <w:rFonts w:ascii="Calibri" w:eastAsia="Calibri" w:hAnsi="Calibri" w:cs="Calibri"/>
          <w:spacing w:val="-1"/>
          <w:sz w:val="18"/>
          <w:szCs w:val="18"/>
        </w:rPr>
        <w:t>ns</w:t>
      </w:r>
      <w:r>
        <w:rPr>
          <w:rFonts w:ascii="Calibri" w:eastAsia="Calibri" w:hAnsi="Calibri" w:cs="Calibri"/>
          <w:sz w:val="18"/>
          <w:szCs w:val="18"/>
        </w:rPr>
        <w:t>) Ci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 xml:space="preserve">y &amp; </w:t>
      </w:r>
      <w:r>
        <w:rPr>
          <w:rFonts w:ascii="Calibri" w:eastAsia="Calibri" w:hAnsi="Calibri" w:cs="Calibri"/>
          <w:spacing w:val="-1"/>
          <w:sz w:val="18"/>
          <w:szCs w:val="18"/>
        </w:rPr>
        <w:t>Gu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–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</w:p>
    <w:p w14:paraId="7CBA6368" w14:textId="77777777" w:rsidR="001C1C72" w:rsidRDefault="009B622E">
      <w:pPr>
        <w:spacing w:before="6"/>
        <w:ind w:left="1065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Birmi</w:t>
      </w:r>
      <w:r>
        <w:rPr>
          <w:rFonts w:ascii="Calibri" w:eastAsia="Calibri" w:hAnsi="Calibri" w:cs="Calibri"/>
          <w:spacing w:val="-1"/>
          <w:sz w:val="18"/>
          <w:szCs w:val="18"/>
        </w:rPr>
        <w:t>ngh</w:t>
      </w:r>
      <w:r>
        <w:rPr>
          <w:rFonts w:ascii="Calibri" w:eastAsia="Calibri" w:hAnsi="Calibri" w:cs="Calibri"/>
          <w:sz w:val="18"/>
          <w:szCs w:val="18"/>
        </w:rPr>
        <w:t>am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th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ll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 xml:space="preserve">e    - 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2</w:t>
      </w:r>
      <w:r>
        <w:rPr>
          <w:rFonts w:ascii="Calibri" w:eastAsia="Calibri" w:hAnsi="Calibri" w:cs="Calibri"/>
          <w:sz w:val="18"/>
          <w:szCs w:val="18"/>
        </w:rPr>
        <w:t>002 –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2004  </w:t>
      </w:r>
      <w:r>
        <w:rPr>
          <w:rFonts w:ascii="Calibri" w:eastAsia="Calibri" w:hAnsi="Calibri" w:cs="Calibri"/>
          <w:spacing w:val="4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-   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Bu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u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ip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ma</w:t>
      </w:r>
    </w:p>
    <w:p w14:paraId="158484E5" w14:textId="77777777" w:rsidR="001C1C72" w:rsidRDefault="001C1C72">
      <w:pPr>
        <w:spacing w:before="4" w:line="120" w:lineRule="exact"/>
        <w:rPr>
          <w:sz w:val="12"/>
          <w:szCs w:val="12"/>
        </w:rPr>
      </w:pPr>
    </w:p>
    <w:p w14:paraId="17EAFF43" w14:textId="77777777" w:rsidR="001C1C72" w:rsidRDefault="001C1C72">
      <w:pPr>
        <w:spacing w:line="200" w:lineRule="exact"/>
      </w:pPr>
    </w:p>
    <w:p w14:paraId="2D4F7E6A" w14:textId="77777777" w:rsidR="001C1C72" w:rsidRDefault="009B622E">
      <w:pPr>
        <w:spacing w:before="22"/>
        <w:ind w:left="1272"/>
        <w:rPr>
          <w:rFonts w:ascii="Calibri" w:eastAsia="Calibri" w:hAnsi="Calibri" w:cs="Calibri"/>
          <w:sz w:val="18"/>
          <w:szCs w:val="18"/>
        </w:rPr>
        <w:sectPr w:rsidR="001C1C72">
          <w:type w:val="continuous"/>
          <w:pgSz w:w="11920" w:h="16840"/>
          <w:pgMar w:top="720" w:right="1160" w:bottom="280" w:left="560" w:header="720" w:footer="720" w:gutter="0"/>
          <w:cols w:space="720"/>
        </w:sectPr>
      </w:pPr>
      <w:r>
        <w:pict w14:anchorId="4EED0371">
          <v:group id="_x0000_s1029" style="position:absolute;left:0;text-align:left;margin-left:83.8pt;margin-top:.2pt;width:69.05pt;height:15.6pt;z-index:-251658240;mso-position-horizontal-relative:page" coordorigin="1676,4" coordsize="1381,312">
            <v:shape id="_x0000_s1031" style="position:absolute;left:1686;top:14;width:1361;height:283" coordorigin="1686,14" coordsize="1361,283" path="m1733,14r-22,6l1695,34r-8,20l1686,62r,188l1691,272r14,16l1725,297r8,l3000,297r21,-5l3038,278r8,-20l3047,250r,-188l3042,40,3028,24r-21,-9l3000,14r-1267,xe" fillcolor="white [3212]" stroked="f">
              <v:path arrowok="t"/>
            </v:shape>
            <v:shape id="_x0000_s1030" style="position:absolute;left:1831;top:23;width:1020;height:283" coordorigin="1831,23" coordsize="1020,283" path="m1831,306r1020,l2851,23r-1020,l1831,306xe" fillcolor="white [3212]" strok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R</w:t>
      </w:r>
      <w:r>
        <w:rPr>
          <w:rFonts w:ascii="Calibri" w:eastAsia="Calibri" w:hAnsi="Calibri" w:cs="Calibri"/>
          <w:b/>
          <w:position w:val="2"/>
          <w:sz w:val="18"/>
          <w:szCs w:val="18"/>
        </w:rPr>
        <w:t>efe</w:t>
      </w:r>
      <w:r>
        <w:rPr>
          <w:rFonts w:ascii="Calibri" w:eastAsia="Calibri" w:hAnsi="Calibri" w:cs="Calibri"/>
          <w:b/>
          <w:spacing w:val="1"/>
          <w:position w:val="2"/>
          <w:sz w:val="18"/>
          <w:szCs w:val="18"/>
        </w:rPr>
        <w:t>r</w:t>
      </w:r>
      <w:r>
        <w:rPr>
          <w:rFonts w:ascii="Calibri" w:eastAsia="Calibri" w:hAnsi="Calibri" w:cs="Calibri"/>
          <w:b/>
          <w:position w:val="2"/>
          <w:sz w:val="18"/>
          <w:szCs w:val="18"/>
        </w:rPr>
        <w:t>e</w:t>
      </w:r>
      <w:r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nc</w:t>
      </w:r>
      <w:r>
        <w:rPr>
          <w:rFonts w:ascii="Calibri" w:eastAsia="Calibri" w:hAnsi="Calibri" w:cs="Calibri"/>
          <w:b/>
          <w:position w:val="2"/>
          <w:sz w:val="18"/>
          <w:szCs w:val="18"/>
        </w:rPr>
        <w:t xml:space="preserve">es                 </w:t>
      </w:r>
      <w:r>
        <w:rPr>
          <w:rFonts w:ascii="Calibri" w:eastAsia="Calibri" w:hAnsi="Calibri" w:cs="Calibri"/>
          <w:b/>
          <w:spacing w:val="25"/>
          <w:position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vaila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le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q</w:t>
      </w:r>
      <w:r>
        <w:rPr>
          <w:rFonts w:ascii="Calibri" w:eastAsia="Calibri" w:hAnsi="Calibri" w:cs="Calibri"/>
          <w:spacing w:val="-1"/>
          <w:sz w:val="18"/>
          <w:szCs w:val="18"/>
        </w:rPr>
        <w:t>ues</w:t>
      </w:r>
      <w:r>
        <w:rPr>
          <w:rFonts w:ascii="Calibri" w:eastAsia="Calibri" w:hAnsi="Calibri" w:cs="Calibri"/>
          <w:sz w:val="18"/>
          <w:szCs w:val="18"/>
        </w:rPr>
        <w:t>t.</w:t>
      </w:r>
    </w:p>
    <w:p w14:paraId="2FCC2E7C" w14:textId="4D1C3466" w:rsidR="001C1C72" w:rsidRDefault="001C1C72">
      <w:pPr>
        <w:spacing w:before="36" w:line="276" w:lineRule="auto"/>
        <w:ind w:left="115" w:right="73"/>
        <w:rPr>
          <w:rFonts w:ascii="Calibri" w:eastAsia="Calibri" w:hAnsi="Calibri" w:cs="Calibri"/>
        </w:rPr>
      </w:pPr>
    </w:p>
    <w:sectPr w:rsidR="001C1C72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25477"/>
    <w:multiLevelType w:val="multilevel"/>
    <w:tmpl w:val="2D9E76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72"/>
    <w:rsid w:val="001C1C72"/>
    <w:rsid w:val="009B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2FBDB23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B62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2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e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2021-06-21T12:10:00Z</dcterms:created>
  <dcterms:modified xsi:type="dcterms:W3CDTF">2021-06-21T12:13:00Z</dcterms:modified>
</cp:coreProperties>
</file>